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2E0C80">
        <w:rPr>
          <w:b/>
          <w:sz w:val="24"/>
          <w:szCs w:val="24"/>
        </w:rPr>
        <w:t>ОКУМЕНТАЦИЯ   ПО</w:t>
      </w:r>
      <w:r w:rsidR="008F0C5A" w:rsidRPr="00CC1D59">
        <w:rPr>
          <w:b/>
          <w:sz w:val="24"/>
          <w:szCs w:val="24"/>
        </w:rPr>
        <w:t xml:space="preserve">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2E0C80">
        <w:rPr>
          <w:b/>
          <w:sz w:val="24"/>
          <w:szCs w:val="24"/>
        </w:rPr>
        <w:t>ФИЛИАЛА «СУРГУТСКАЯ</w:t>
      </w:r>
      <w:r w:rsidR="00176A86">
        <w:rPr>
          <w:b/>
          <w:sz w:val="24"/>
          <w:szCs w:val="24"/>
        </w:rPr>
        <w:t xml:space="preserve">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C211F">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97342">
          <w:rPr>
            <w:webHidden/>
          </w:rPr>
          <w:t>3</w:t>
        </w:r>
        <w:r w:rsidR="001F2C0F">
          <w:rPr>
            <w:webHidden/>
          </w:rPr>
          <w:fldChar w:fldCharType="end"/>
        </w:r>
      </w:hyperlink>
    </w:p>
    <w:p w:rsidR="001F2C0F" w:rsidRDefault="00294769">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294769">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294769">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97342">
          <w:rPr>
            <w:webHidden/>
          </w:rPr>
          <w:t>10</w:t>
        </w:r>
        <w:r w:rsidR="001F2C0F">
          <w:rPr>
            <w:webHidden/>
          </w:rPr>
          <w:fldChar w:fldCharType="end"/>
        </w:r>
      </w:hyperlink>
    </w:p>
    <w:p w:rsidR="001F2C0F" w:rsidRDefault="00294769">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294769">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97342">
          <w:rPr>
            <w:webHidden/>
          </w:rPr>
          <w:t>13</w:t>
        </w:r>
        <w:r w:rsidR="001F2C0F">
          <w:rPr>
            <w:webHidden/>
          </w:rPr>
          <w:fldChar w:fldCharType="end"/>
        </w:r>
      </w:hyperlink>
    </w:p>
    <w:p w:rsidR="001F2C0F" w:rsidRDefault="00294769">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97342">
          <w:rPr>
            <w:webHidden/>
          </w:rPr>
          <w:t>15</w:t>
        </w:r>
        <w:r w:rsidR="001F2C0F">
          <w:rPr>
            <w:webHidden/>
          </w:rPr>
          <w:fldChar w:fldCharType="end"/>
        </w:r>
      </w:hyperlink>
    </w:p>
    <w:p w:rsidR="001F2C0F" w:rsidRDefault="00294769">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97342">
          <w:rPr>
            <w:webHidden/>
          </w:rPr>
          <w:t>19</w:t>
        </w:r>
        <w:r w:rsidR="001F2C0F">
          <w:rPr>
            <w:webHidden/>
          </w:rPr>
          <w:fldChar w:fldCharType="end"/>
        </w:r>
      </w:hyperlink>
    </w:p>
    <w:p w:rsidR="001F2C0F" w:rsidRDefault="00294769">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97342">
          <w:rPr>
            <w:webHidden/>
          </w:rPr>
          <w:t>21</w:t>
        </w:r>
        <w:r w:rsidR="001F2C0F">
          <w:rPr>
            <w:webHidden/>
          </w:rPr>
          <w:fldChar w:fldCharType="end"/>
        </w:r>
      </w:hyperlink>
    </w:p>
    <w:p w:rsidR="001F2C0F" w:rsidRDefault="00294769">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97342">
          <w:rPr>
            <w:webHidden/>
          </w:rPr>
          <w:t>23</w:t>
        </w:r>
        <w:r w:rsidR="001F2C0F">
          <w:rPr>
            <w:webHidden/>
          </w:rPr>
          <w:fldChar w:fldCharType="end"/>
        </w:r>
      </w:hyperlink>
    </w:p>
    <w:p w:rsidR="001F2C0F" w:rsidRDefault="00294769">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97342">
          <w:rPr>
            <w:webHidden/>
          </w:rPr>
          <w:t>25</w:t>
        </w:r>
        <w:r w:rsidR="001F2C0F">
          <w:rPr>
            <w:webHidden/>
          </w:rPr>
          <w:fldChar w:fldCharType="end"/>
        </w:r>
      </w:hyperlink>
    </w:p>
    <w:p w:rsidR="001F2C0F" w:rsidRDefault="00294769">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97342">
          <w:rPr>
            <w:webHidden/>
          </w:rPr>
          <w:t>27</w:t>
        </w:r>
        <w:r w:rsidR="001F2C0F">
          <w:rPr>
            <w:webHidden/>
          </w:rPr>
          <w:fldChar w:fldCharType="end"/>
        </w:r>
      </w:hyperlink>
    </w:p>
    <w:p w:rsidR="001F2C0F" w:rsidRDefault="00294769">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9734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3C211F">
        <w:rPr>
          <w:b/>
          <w:color w:val="000000"/>
          <w:sz w:val="24"/>
          <w:szCs w:val="24"/>
        </w:rPr>
        <w:t>4</w:t>
      </w:r>
      <w:r w:rsidR="002E0C80">
        <w:rPr>
          <w:b/>
          <w:color w:val="000000"/>
          <w:sz w:val="24"/>
          <w:szCs w:val="24"/>
        </w:rPr>
        <w:t>3</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2E0C80">
        <w:rPr>
          <w:b/>
          <w:sz w:val="24"/>
          <w:szCs w:val="24"/>
        </w:rPr>
        <w:t>23</w:t>
      </w:r>
      <w:r w:rsidR="004725AB" w:rsidRPr="001634BE">
        <w:rPr>
          <w:b/>
          <w:sz w:val="24"/>
          <w:szCs w:val="24"/>
        </w:rPr>
        <w:t>.</w:t>
      </w:r>
      <w:r w:rsidR="0046762E">
        <w:rPr>
          <w:b/>
          <w:sz w:val="24"/>
          <w:szCs w:val="24"/>
        </w:rPr>
        <w:t>0</w:t>
      </w:r>
      <w:r w:rsidR="003C211F">
        <w:rPr>
          <w:b/>
          <w:sz w:val="24"/>
          <w:szCs w:val="24"/>
        </w:rPr>
        <w:t>9</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E0C80" w:rsidRDefault="002E0C80" w:rsidP="0046762E">
            <w:pPr>
              <w:autoSpaceDE w:val="0"/>
              <w:autoSpaceDN w:val="0"/>
              <w:adjustRightInd w:val="0"/>
              <w:spacing w:line="276" w:lineRule="auto"/>
              <w:ind w:right="-72" w:firstLine="0"/>
              <w:jc w:val="left"/>
              <w:rPr>
                <w:bCs/>
                <w:sz w:val="24"/>
                <w:szCs w:val="24"/>
              </w:rPr>
            </w:pPr>
            <w:r w:rsidRPr="002E0C80">
              <w:rPr>
                <w:color w:val="000000"/>
                <w:sz w:val="24"/>
                <w:szCs w:val="24"/>
              </w:rPr>
              <w:t>Рабочее место контрольно-проверочной аппаратуры (РМ КПА)</w:t>
            </w:r>
            <w:r w:rsidRPr="002E0C80">
              <w:rPr>
                <w:color w:val="000000"/>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2E0C80">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2E0C80">
              <w:rPr>
                <w:sz w:val="24"/>
                <w:szCs w:val="24"/>
                <w:lang w:eastAsia="en-US"/>
              </w:rPr>
              <w:t>23</w:t>
            </w:r>
            <w:r w:rsidR="004725AB" w:rsidRPr="008B2C69">
              <w:rPr>
                <w:sz w:val="24"/>
                <w:szCs w:val="24"/>
                <w:lang w:eastAsia="en-US"/>
              </w:rPr>
              <w:t>.</w:t>
            </w:r>
            <w:r w:rsidR="0046762E">
              <w:rPr>
                <w:sz w:val="24"/>
                <w:szCs w:val="24"/>
                <w:lang w:eastAsia="en-US"/>
              </w:rPr>
              <w:t>0</w:t>
            </w:r>
            <w:r w:rsidR="003C211F">
              <w:rPr>
                <w:sz w:val="24"/>
                <w:szCs w:val="24"/>
                <w:lang w:eastAsia="en-US"/>
              </w:rPr>
              <w:t>9</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3C211F">
              <w:rPr>
                <w:sz w:val="24"/>
                <w:szCs w:val="24"/>
                <w:lang w:eastAsia="en-US"/>
              </w:rPr>
              <w:t>6</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2E0C80">
              <w:rPr>
                <w:sz w:val="24"/>
                <w:szCs w:val="24"/>
                <w:lang w:eastAsia="en-US"/>
              </w:rPr>
              <w:t>07</w:t>
            </w:r>
            <w:r w:rsidR="000A39F7" w:rsidRPr="008B2C69">
              <w:rPr>
                <w:sz w:val="24"/>
                <w:szCs w:val="24"/>
                <w:lang w:eastAsia="en-US"/>
              </w:rPr>
              <w:t xml:space="preserve">» </w:t>
            </w:r>
            <w:r w:rsidR="002E0C80">
              <w:rPr>
                <w:sz w:val="24"/>
                <w:szCs w:val="24"/>
                <w:lang w:eastAsia="en-US"/>
              </w:rPr>
              <w:t>октя</w:t>
            </w:r>
            <w:r w:rsidR="003C211F">
              <w:rPr>
                <w:sz w:val="24"/>
                <w:szCs w:val="24"/>
                <w:lang w:eastAsia="en-US"/>
              </w:rPr>
              <w:t>бря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2E0C80" w:rsidP="00F3026D">
      <w:pPr>
        <w:pStyle w:val="a4"/>
        <w:numPr>
          <w:ilvl w:val="0"/>
          <w:numId w:val="0"/>
        </w:numPr>
        <w:spacing w:line="240" w:lineRule="auto"/>
        <w:rPr>
          <w:b/>
          <w:sz w:val="24"/>
          <w:szCs w:val="24"/>
        </w:rPr>
      </w:pPr>
      <w:r>
        <w:rPr>
          <w:b/>
          <w:sz w:val="24"/>
          <w:szCs w:val="24"/>
        </w:rPr>
        <w:t>Заместитель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2E0C80">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C211F">
        <w:rPr>
          <w:color w:val="000000"/>
          <w:sz w:val="24"/>
          <w:szCs w:val="24"/>
        </w:rPr>
        <w:t>4</w:t>
      </w:r>
      <w:r w:rsidR="002E0C80">
        <w:rPr>
          <w:color w:val="000000"/>
          <w:sz w:val="24"/>
          <w:szCs w:val="24"/>
        </w:rPr>
        <w:t>3</w:t>
      </w:r>
      <w:r w:rsidR="003C211F">
        <w:rPr>
          <w:color w:val="000000"/>
          <w:sz w:val="24"/>
          <w:szCs w:val="24"/>
        </w:rPr>
        <w:t>/</w:t>
      </w:r>
      <w:r w:rsidR="00DC4970" w:rsidRPr="00DC4970">
        <w:rPr>
          <w:color w:val="000000"/>
          <w:sz w:val="24"/>
          <w:szCs w:val="24"/>
        </w:rPr>
        <w:t>1</w:t>
      </w:r>
      <w:r w:rsidR="0046762E">
        <w:rPr>
          <w:color w:val="000000"/>
          <w:sz w:val="24"/>
          <w:szCs w:val="24"/>
        </w:rPr>
        <w:t>9</w:t>
      </w:r>
      <w:r w:rsidR="003C211F">
        <w:rPr>
          <w:color w:val="000000"/>
          <w:sz w:val="24"/>
          <w:szCs w:val="24"/>
        </w:rPr>
        <w:t xml:space="preserve"> от </w:t>
      </w:r>
      <w:r w:rsidR="00055407" w:rsidRPr="00DC4970">
        <w:rPr>
          <w:color w:val="000000"/>
          <w:sz w:val="24"/>
          <w:szCs w:val="24"/>
        </w:rPr>
        <w:t xml:space="preserve"> </w:t>
      </w:r>
      <w:r w:rsidR="00FA4DD6" w:rsidRPr="00DC4970">
        <w:rPr>
          <w:color w:val="000000"/>
          <w:sz w:val="24"/>
          <w:szCs w:val="24"/>
        </w:rPr>
        <w:t>«</w:t>
      </w:r>
      <w:r w:rsidR="002E0C80">
        <w:rPr>
          <w:color w:val="000000"/>
          <w:sz w:val="24"/>
          <w:szCs w:val="24"/>
        </w:rPr>
        <w:t>23</w:t>
      </w:r>
      <w:bookmarkStart w:id="16" w:name="_GoBack"/>
      <w:bookmarkEnd w:id="16"/>
      <w:r w:rsidR="00FA4DD6" w:rsidRPr="00DC4970">
        <w:rPr>
          <w:color w:val="000000"/>
          <w:sz w:val="24"/>
          <w:szCs w:val="24"/>
        </w:rPr>
        <w:t>»</w:t>
      </w:r>
      <w:r w:rsidR="005306D6" w:rsidRPr="00DC4970">
        <w:rPr>
          <w:color w:val="000000"/>
          <w:sz w:val="24"/>
          <w:szCs w:val="24"/>
        </w:rPr>
        <w:t xml:space="preserve"> </w:t>
      </w:r>
      <w:r w:rsidR="003C211F">
        <w:rPr>
          <w:color w:val="000000"/>
          <w:sz w:val="24"/>
          <w:szCs w:val="24"/>
        </w:rPr>
        <w:t>сентября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97342" w:rsidRPr="00797342">
        <w:rPr>
          <w:color w:val="000000"/>
          <w:sz w:val="24"/>
          <w:szCs w:val="24"/>
        </w:rPr>
        <w:t>Анкета Участника (форма 5</w:t>
      </w:r>
      <w:r w:rsidR="00797342" w:rsidRPr="0079734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97342" w:rsidRPr="00797342">
        <w:rPr>
          <w:color w:val="000000"/>
          <w:sz w:val="24"/>
          <w:szCs w:val="24"/>
        </w:rPr>
        <w:t>Справка о перечне и годовых объемах выполнения аналогичных договоров (форма 6</w:t>
      </w:r>
      <w:r w:rsidR="00797342" w:rsidRPr="0079734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9734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769" w:rsidRDefault="00294769">
      <w:r>
        <w:separator/>
      </w:r>
    </w:p>
  </w:endnote>
  <w:endnote w:type="continuationSeparator" w:id="0">
    <w:p w:rsidR="00294769" w:rsidRDefault="0029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2E0C80">
          <w:rPr>
            <w:noProof/>
          </w:rPr>
          <w:t>6</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769" w:rsidRDefault="00294769">
      <w:r>
        <w:separator/>
      </w:r>
    </w:p>
  </w:footnote>
  <w:footnote w:type="continuationSeparator" w:id="0">
    <w:p w:rsidR="00294769" w:rsidRDefault="0029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4769"/>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0C80"/>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11F"/>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52FA"/>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22CC4"/>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5E48F-D111-4723-8991-01EE2C1F0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4577</Words>
  <Characters>26090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30606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2018-11-22T10:42:00Z</cp:lastPrinted>
  <dcterms:created xsi:type="dcterms:W3CDTF">2019-09-23T06:01:00Z</dcterms:created>
  <dcterms:modified xsi:type="dcterms:W3CDTF">2019-09-23T06:01:00Z</dcterms:modified>
</cp:coreProperties>
</file>